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866EAB" w:rsidTr="00866EAB"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B7D2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B7D2A" w:rsidRDefault="009B7D2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B7D2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B7D2A" w:rsidRDefault="0038036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9B7D2A" w:rsidRDefault="009B7D2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B7D2A" w:rsidRDefault="009B7D2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B7D2A" w:rsidRDefault="009B7D2A">
            <w:pPr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  <w:tr w:rsidR="009B7D2A">
        <w:trPr>
          <w:trHeight w:val="283"/>
        </w:trPr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  <w:tr w:rsidR="00866EAB" w:rsidTr="00866EAB"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9B7D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HF212 - Hemşirelikte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İnovasyon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Süreci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54B7E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9B7D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54B7E">
                  <w:pPr>
                    <w:spacing w:after="0" w:line="240" w:lineRule="auto"/>
                  </w:pPr>
                  <w:r>
                    <w:t>15.01.2019</w:t>
                  </w:r>
                </w:p>
              </w:tc>
            </w:tr>
            <w:tr w:rsidR="009B7D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54B7E">
                  <w:pPr>
                    <w:spacing w:after="0" w:line="240" w:lineRule="auto"/>
                  </w:pPr>
                  <w:r>
                    <w:t>ANFİ-1</w:t>
                  </w:r>
                </w:p>
              </w:tc>
            </w:tr>
          </w:tbl>
          <w:p w:rsidR="009B7D2A" w:rsidRDefault="009B7D2A">
            <w:pPr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  <w:tr w:rsidR="009B7D2A">
        <w:trPr>
          <w:trHeight w:val="283"/>
        </w:trPr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  <w:tr w:rsidR="009B7D2A"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Melek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 w:rsidP="00C62E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</w:tbl>
          <w:p w:rsidR="009B7D2A" w:rsidRDefault="009B7D2A">
            <w:pPr>
              <w:spacing w:after="0" w:line="240" w:lineRule="auto"/>
            </w:pPr>
          </w:p>
          <w:p w:rsidR="00866EAB" w:rsidRDefault="00866EAB">
            <w:pPr>
              <w:spacing w:after="0" w:line="240" w:lineRule="auto"/>
            </w:pPr>
          </w:p>
          <w:p w:rsidR="00866EAB" w:rsidRDefault="00866EAB">
            <w:pPr>
              <w:spacing w:after="0" w:line="240" w:lineRule="auto"/>
            </w:pPr>
          </w:p>
        </w:tc>
        <w:tc>
          <w:tcPr>
            <w:tcW w:w="283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9B7D2A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  <w:tr w:rsidR="00866EAB" w:rsidTr="00866EA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EAB" w:rsidRDefault="00866EAB">
                  <w:pPr>
                    <w:spacing w:after="0" w:line="240" w:lineRule="auto"/>
                  </w:pPr>
                </w:p>
              </w:tc>
            </w:tr>
          </w:tbl>
          <w:p w:rsidR="009B7D2A" w:rsidRDefault="009B7D2A">
            <w:pPr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  <w:tr w:rsidR="009B7D2A">
        <w:trPr>
          <w:trHeight w:val="283"/>
        </w:trPr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  <w:tr w:rsidR="00866EAB" w:rsidTr="00866EAB"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8"/>
              <w:gridCol w:w="2688"/>
              <w:gridCol w:w="2688"/>
              <w:gridCol w:w="2689"/>
            </w:tblGrid>
            <w:tr w:rsidR="009B7D2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38036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B7D2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B7D2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2A" w:rsidRDefault="00954B7E">
                  <w:pPr>
                    <w:spacing w:after="0" w:line="240" w:lineRule="auto"/>
                  </w:pPr>
                  <w:proofErr w:type="spellStart"/>
                  <w:r>
                    <w:t>Dr.Öğr.Üyesi</w:t>
                  </w:r>
                  <w:proofErr w:type="spellEnd"/>
                  <w:r>
                    <w:t xml:space="preserve"> Emel TUĞRUL</w:t>
                  </w:r>
                  <w:bookmarkStart w:id="0" w:name="_GoBack"/>
                  <w:bookmarkEnd w:id="0"/>
                </w:p>
              </w:tc>
            </w:tr>
          </w:tbl>
          <w:p w:rsidR="009B7D2A" w:rsidRDefault="009B7D2A">
            <w:pPr>
              <w:spacing w:after="0" w:line="240" w:lineRule="auto"/>
            </w:pPr>
          </w:p>
        </w:tc>
        <w:tc>
          <w:tcPr>
            <w:tcW w:w="566" w:type="dxa"/>
          </w:tcPr>
          <w:p w:rsidR="009B7D2A" w:rsidRDefault="009B7D2A">
            <w:pPr>
              <w:pStyle w:val="EmptyCellLayoutStyle"/>
              <w:spacing w:after="0" w:line="240" w:lineRule="auto"/>
            </w:pPr>
          </w:p>
        </w:tc>
      </w:tr>
    </w:tbl>
    <w:p w:rsidR="009B7D2A" w:rsidRDefault="009B7D2A">
      <w:pPr>
        <w:spacing w:after="0" w:line="240" w:lineRule="auto"/>
      </w:pPr>
    </w:p>
    <w:sectPr w:rsidR="009B7D2A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360" w:rsidRDefault="00380360">
      <w:pPr>
        <w:spacing w:after="0" w:line="240" w:lineRule="auto"/>
      </w:pPr>
      <w:r>
        <w:separator/>
      </w:r>
    </w:p>
  </w:endnote>
  <w:endnote w:type="continuationSeparator" w:id="0">
    <w:p w:rsidR="00380360" w:rsidRDefault="0038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9B7D2A"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</w:tr>
    <w:tr w:rsidR="009B7D2A"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B7D2A" w:rsidRDefault="0038036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</w:tr>
    <w:tr w:rsidR="009B7D2A"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B7D2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7D2A" w:rsidRDefault="0038036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9B7D2A" w:rsidRDefault="009B7D2A">
          <w:pPr>
            <w:spacing w:after="0" w:line="240" w:lineRule="auto"/>
          </w:pPr>
        </w:p>
      </w:tc>
      <w:tc>
        <w:tcPr>
          <w:tcW w:w="141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</w:tr>
    <w:tr w:rsidR="009B7D2A"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B7D2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7D2A" w:rsidRDefault="0038036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B7D2A" w:rsidRDefault="009B7D2A">
          <w:pPr>
            <w:spacing w:after="0" w:line="240" w:lineRule="auto"/>
          </w:pPr>
        </w:p>
      </w:tc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</w:tr>
    <w:tr w:rsidR="009B7D2A"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360" w:rsidRDefault="00380360">
      <w:pPr>
        <w:spacing w:after="0" w:line="240" w:lineRule="auto"/>
      </w:pPr>
      <w:r>
        <w:separator/>
      </w:r>
    </w:p>
  </w:footnote>
  <w:footnote w:type="continuationSeparator" w:id="0">
    <w:p w:rsidR="00380360" w:rsidRDefault="00380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9B7D2A"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B7D2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7D2A" w:rsidRDefault="0038036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B7D2A" w:rsidRDefault="009B7D2A">
          <w:pPr>
            <w:spacing w:after="0" w:line="240" w:lineRule="auto"/>
          </w:pPr>
        </w:p>
      </w:tc>
      <w:tc>
        <w:tcPr>
          <w:tcW w:w="566" w:type="dxa"/>
        </w:tcPr>
        <w:p w:rsidR="009B7D2A" w:rsidRDefault="009B7D2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2A"/>
    <w:rsid w:val="00380360"/>
    <w:rsid w:val="00866EAB"/>
    <w:rsid w:val="00954B7E"/>
    <w:rsid w:val="009B7D2A"/>
    <w:rsid w:val="00E8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B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0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2018-12-21T07:22:00Z</dcterms:created>
  <dcterms:modified xsi:type="dcterms:W3CDTF">2018-12-21T07:26:00Z</dcterms:modified>
</cp:coreProperties>
</file>